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918FAA" w14:textId="77777777" w:rsidR="00662D79" w:rsidRDefault="00662D79" w:rsidP="00BF3FA5">
      <w:pPr>
        <w:pStyle w:val="a3"/>
        <w:kinsoku w:val="0"/>
        <w:overflowPunct w:val="0"/>
        <w:spacing w:before="1"/>
        <w:ind w:left="0" w:right="-1" w:firstLine="0"/>
        <w:jc w:val="center"/>
        <w:rPr>
          <w:b/>
          <w:lang w:val="uk-UA"/>
        </w:rPr>
      </w:pPr>
    </w:p>
    <w:p w14:paraId="1F4158A8" w14:textId="77777777" w:rsidR="00A35AE6" w:rsidRPr="00377D0E" w:rsidRDefault="008E7692" w:rsidP="00A35AE6">
      <w:pPr>
        <w:spacing w:after="200" w:line="276" w:lineRule="auto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2DB1E7C0" wp14:editId="1D1480DA">
            <wp:extent cx="552450" cy="685800"/>
            <wp:effectExtent l="19050" t="0" r="0" b="0"/>
            <wp:docPr id="1" name="Рисунок 2" descr="Описание: вчА2145 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вчА2145 015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8F2EE17" w14:textId="77777777" w:rsidR="00A35AE6" w:rsidRPr="00377D0E" w:rsidRDefault="00A35AE6" w:rsidP="00A35AE6">
      <w:pPr>
        <w:spacing w:after="200" w:line="276" w:lineRule="auto"/>
        <w:jc w:val="center"/>
        <w:rPr>
          <w:b/>
          <w:sz w:val="28"/>
          <w:szCs w:val="28"/>
        </w:rPr>
      </w:pPr>
      <w:r w:rsidRPr="00377D0E">
        <w:rPr>
          <w:b/>
          <w:sz w:val="28"/>
          <w:szCs w:val="28"/>
        </w:rPr>
        <w:t>ПОГРЕБИЩЕНСЬКА МІСЬКА РАДА</w:t>
      </w:r>
    </w:p>
    <w:p w14:paraId="0AA49FA8" w14:textId="77777777" w:rsidR="00A35AE6" w:rsidRPr="00377D0E" w:rsidRDefault="00A35AE6" w:rsidP="00A35AE6">
      <w:pPr>
        <w:spacing w:after="200" w:line="276" w:lineRule="auto"/>
        <w:jc w:val="center"/>
        <w:rPr>
          <w:b/>
          <w:sz w:val="28"/>
          <w:szCs w:val="28"/>
        </w:rPr>
      </w:pPr>
      <w:r w:rsidRPr="00377D0E">
        <w:rPr>
          <w:b/>
          <w:sz w:val="28"/>
          <w:szCs w:val="28"/>
        </w:rPr>
        <w:t>ВИКОНАВЧИЙ КОМІТЕТ</w:t>
      </w:r>
    </w:p>
    <w:p w14:paraId="76695F59" w14:textId="77777777" w:rsidR="004A19EB" w:rsidRDefault="00A35AE6" w:rsidP="004A19EB">
      <w:pPr>
        <w:spacing w:after="200" w:line="276" w:lineRule="auto"/>
        <w:jc w:val="center"/>
        <w:rPr>
          <w:b/>
          <w:sz w:val="28"/>
          <w:szCs w:val="28"/>
          <w:lang w:val="uk-UA"/>
        </w:rPr>
      </w:pPr>
      <w:proofErr w:type="gramStart"/>
      <w:r w:rsidRPr="00377D0E">
        <w:rPr>
          <w:b/>
          <w:sz w:val="28"/>
          <w:szCs w:val="28"/>
        </w:rPr>
        <w:t>Р</w:t>
      </w:r>
      <w:proofErr w:type="gramEnd"/>
      <w:r w:rsidRPr="00377D0E">
        <w:rPr>
          <w:b/>
          <w:sz w:val="28"/>
          <w:szCs w:val="28"/>
        </w:rPr>
        <w:t>ІШЕННЯ</w:t>
      </w:r>
    </w:p>
    <w:p w14:paraId="1D11408A" w14:textId="0D88E118" w:rsidR="00A35AE6" w:rsidRPr="00377D0E" w:rsidRDefault="004A19EB" w:rsidP="004A19EB">
      <w:pPr>
        <w:spacing w:after="200" w:line="276" w:lineRule="auto"/>
        <w:rPr>
          <w:b/>
          <w:sz w:val="28"/>
          <w:szCs w:val="28"/>
        </w:rPr>
      </w:pPr>
      <w:r w:rsidRPr="004A19EB">
        <w:rPr>
          <w:sz w:val="28"/>
          <w:szCs w:val="28"/>
          <w:lang w:val="uk-UA"/>
        </w:rPr>
        <w:t xml:space="preserve">11 квітня </w:t>
      </w:r>
      <w:r w:rsidR="00E53DDA" w:rsidRPr="004A19EB">
        <w:rPr>
          <w:sz w:val="28"/>
          <w:szCs w:val="28"/>
          <w:lang w:val="uk-UA"/>
        </w:rPr>
        <w:t xml:space="preserve"> </w:t>
      </w:r>
      <w:r w:rsidR="00A35AE6" w:rsidRPr="004A19EB">
        <w:rPr>
          <w:sz w:val="28"/>
          <w:szCs w:val="28"/>
        </w:rPr>
        <w:t>202</w:t>
      </w:r>
      <w:r w:rsidR="00117BB5" w:rsidRPr="004A19EB">
        <w:rPr>
          <w:sz w:val="28"/>
          <w:szCs w:val="28"/>
          <w:lang w:val="uk-UA"/>
        </w:rPr>
        <w:t>4</w:t>
      </w:r>
      <w:r w:rsidR="00A35AE6" w:rsidRPr="00377D0E">
        <w:rPr>
          <w:sz w:val="28"/>
          <w:szCs w:val="28"/>
        </w:rPr>
        <w:t xml:space="preserve"> року    </w:t>
      </w:r>
      <w:r w:rsidR="00117BB5">
        <w:rPr>
          <w:sz w:val="28"/>
          <w:szCs w:val="28"/>
          <w:lang w:val="uk-UA"/>
        </w:rPr>
        <w:t xml:space="preserve">                </w:t>
      </w:r>
      <w:r>
        <w:rPr>
          <w:sz w:val="28"/>
          <w:szCs w:val="28"/>
          <w:lang w:val="uk-UA"/>
        </w:rPr>
        <w:t xml:space="preserve">     </w:t>
      </w:r>
      <w:r w:rsidR="00A35AE6" w:rsidRPr="00377D0E">
        <w:rPr>
          <w:sz w:val="28"/>
          <w:szCs w:val="28"/>
        </w:rPr>
        <w:t xml:space="preserve"> Погребище    </w:t>
      </w:r>
      <w:r w:rsidR="00117BB5">
        <w:rPr>
          <w:sz w:val="28"/>
          <w:szCs w:val="28"/>
        </w:rPr>
        <w:t xml:space="preserve">                        № </w:t>
      </w:r>
      <w:r>
        <w:rPr>
          <w:sz w:val="28"/>
          <w:szCs w:val="28"/>
          <w:lang w:val="uk-UA"/>
        </w:rPr>
        <w:t>153</w:t>
      </w:r>
      <w:r w:rsidR="00A35AE6" w:rsidRPr="00377D0E">
        <w:rPr>
          <w:sz w:val="28"/>
          <w:szCs w:val="28"/>
        </w:rPr>
        <w:t xml:space="preserve">                </w:t>
      </w:r>
    </w:p>
    <w:p w14:paraId="39E5A91A" w14:textId="77777777" w:rsidR="002A3391" w:rsidRPr="00B45689" w:rsidRDefault="00E241D6" w:rsidP="000D54FB">
      <w:pPr>
        <w:pStyle w:val="a3"/>
        <w:kinsoku w:val="0"/>
        <w:overflowPunct w:val="0"/>
        <w:spacing w:before="1"/>
        <w:ind w:left="0" w:right="4812" w:firstLine="0"/>
        <w:jc w:val="left"/>
        <w:rPr>
          <w:b/>
          <w:lang w:val="uk-UA"/>
        </w:rPr>
      </w:pPr>
      <w:r>
        <w:rPr>
          <w:b/>
          <w:lang w:val="uk-UA"/>
        </w:rPr>
        <w:t xml:space="preserve">Про передачу </w:t>
      </w:r>
      <w:r w:rsidR="008C3D8C">
        <w:rPr>
          <w:b/>
          <w:lang w:val="uk-UA"/>
        </w:rPr>
        <w:t xml:space="preserve">легкового </w:t>
      </w:r>
      <w:r>
        <w:rPr>
          <w:b/>
          <w:lang w:val="uk-UA"/>
        </w:rPr>
        <w:t>автомобіля</w:t>
      </w:r>
    </w:p>
    <w:p w14:paraId="3A952269" w14:textId="77777777" w:rsidR="001A0861" w:rsidRDefault="001A0861" w:rsidP="00BF3FA5">
      <w:pPr>
        <w:jc w:val="both"/>
        <w:rPr>
          <w:sz w:val="28"/>
          <w:szCs w:val="28"/>
          <w:lang w:val="uk-UA"/>
        </w:rPr>
      </w:pPr>
    </w:p>
    <w:p w14:paraId="0655F96E" w14:textId="6884A6B0" w:rsidR="00447323" w:rsidRPr="00117BB5" w:rsidRDefault="00447323" w:rsidP="00447323">
      <w:pPr>
        <w:ind w:firstLine="708"/>
        <w:jc w:val="both"/>
        <w:rPr>
          <w:sz w:val="28"/>
          <w:szCs w:val="28"/>
          <w:lang w:val="uk-UA"/>
        </w:rPr>
      </w:pPr>
      <w:r w:rsidRPr="00AD5CC2">
        <w:rPr>
          <w:sz w:val="28"/>
          <w:szCs w:val="28"/>
          <w:lang w:val="uk-UA"/>
        </w:rPr>
        <w:t>Відповідно до частини 1 статті 52, частини 6 статті 59 Закону України «Про місцеве самоврядування в Україні»</w:t>
      </w:r>
      <w:r>
        <w:rPr>
          <w:sz w:val="28"/>
          <w:szCs w:val="28"/>
          <w:lang w:val="uk-UA"/>
        </w:rPr>
        <w:t xml:space="preserve">, </w:t>
      </w:r>
      <w:r w:rsidR="00062A03" w:rsidRPr="00AD5CC2">
        <w:rPr>
          <w:sz w:val="28"/>
          <w:szCs w:val="28"/>
          <w:lang w:val="uk-UA"/>
        </w:rPr>
        <w:t xml:space="preserve">Господарського кодексу України, </w:t>
      </w:r>
      <w:r w:rsidR="00062A03">
        <w:rPr>
          <w:sz w:val="28"/>
          <w:szCs w:val="28"/>
          <w:lang w:val="uk-UA"/>
        </w:rPr>
        <w:t>Положення про списання майна комунальної власності Погребищенської територіальної громади</w:t>
      </w:r>
      <w:r w:rsidR="007E459D">
        <w:rPr>
          <w:sz w:val="28"/>
          <w:szCs w:val="28"/>
          <w:lang w:val="uk-UA"/>
        </w:rPr>
        <w:t>,</w:t>
      </w:r>
      <w:r w:rsidR="00117BB5">
        <w:rPr>
          <w:sz w:val="28"/>
          <w:szCs w:val="28"/>
          <w:lang w:val="uk-UA"/>
        </w:rPr>
        <w:t xml:space="preserve"> </w:t>
      </w:r>
      <w:r w:rsidR="00062A03">
        <w:rPr>
          <w:sz w:val="28"/>
          <w:szCs w:val="28"/>
          <w:lang w:val="uk-UA"/>
        </w:rPr>
        <w:t xml:space="preserve">затвердженого рішенням 8 сесії Погребищенської міської </w:t>
      </w:r>
      <w:r w:rsidR="00062A03" w:rsidRPr="00661DD8">
        <w:rPr>
          <w:sz w:val="28"/>
          <w:szCs w:val="28"/>
          <w:lang w:val="uk-UA"/>
        </w:rPr>
        <w:t>ради  8 скликання від 08 квітня 2021 року</w:t>
      </w:r>
      <w:r w:rsidR="00C46277" w:rsidRPr="00661DD8">
        <w:rPr>
          <w:sz w:val="28"/>
          <w:szCs w:val="28"/>
          <w:lang w:val="uk-UA"/>
        </w:rPr>
        <w:t xml:space="preserve"> №140-8-8/581</w:t>
      </w:r>
      <w:r w:rsidR="00062A03" w:rsidRPr="00661DD8">
        <w:rPr>
          <w:sz w:val="28"/>
          <w:szCs w:val="28"/>
          <w:lang w:val="uk-UA"/>
        </w:rPr>
        <w:t>,</w:t>
      </w:r>
      <w:r w:rsidR="00117BB5" w:rsidRPr="00661DD8">
        <w:rPr>
          <w:sz w:val="28"/>
          <w:szCs w:val="28"/>
          <w:lang w:val="uk-UA"/>
        </w:rPr>
        <w:t xml:space="preserve"> враховуючи по</w:t>
      </w:r>
      <w:r w:rsidR="007E459D">
        <w:rPr>
          <w:sz w:val="28"/>
          <w:szCs w:val="28"/>
          <w:lang w:val="uk-UA"/>
        </w:rPr>
        <w:t>дання</w:t>
      </w:r>
      <w:r w:rsidR="00C46277" w:rsidRPr="00661DD8">
        <w:rPr>
          <w:sz w:val="28"/>
          <w:szCs w:val="28"/>
          <w:lang w:val="uk-UA"/>
        </w:rPr>
        <w:t xml:space="preserve"> </w:t>
      </w:r>
      <w:r w:rsidR="00117BB5" w:rsidRPr="00661DD8">
        <w:rPr>
          <w:bCs/>
          <w:sz w:val="28"/>
          <w:szCs w:val="28"/>
          <w:lang w:val="uk-UA"/>
        </w:rPr>
        <w:t xml:space="preserve">управління соціального захисту населення </w:t>
      </w:r>
      <w:r w:rsidR="00117BB5" w:rsidRPr="00661DD8">
        <w:rPr>
          <w:sz w:val="28"/>
          <w:szCs w:val="28"/>
          <w:lang w:val="uk-UA"/>
        </w:rPr>
        <w:t>Погребищенської міської ради</w:t>
      </w:r>
      <w:r w:rsidR="000F5229" w:rsidRPr="00661DD8">
        <w:rPr>
          <w:sz w:val="28"/>
          <w:szCs w:val="28"/>
          <w:lang w:val="uk-UA"/>
        </w:rPr>
        <w:t xml:space="preserve"> </w:t>
      </w:r>
      <w:r w:rsidR="00661DD8">
        <w:rPr>
          <w:sz w:val="28"/>
          <w:szCs w:val="28"/>
          <w:lang w:val="uk-UA"/>
        </w:rPr>
        <w:t>від 22.03.2024</w:t>
      </w:r>
      <w:r w:rsidR="00117BB5">
        <w:rPr>
          <w:sz w:val="28"/>
          <w:szCs w:val="28"/>
          <w:lang w:val="uk-UA"/>
        </w:rPr>
        <w:t xml:space="preserve"> </w:t>
      </w:r>
      <w:r w:rsidR="000F5229">
        <w:rPr>
          <w:sz w:val="28"/>
          <w:szCs w:val="28"/>
          <w:lang w:val="uk-UA"/>
        </w:rPr>
        <w:t>року</w:t>
      </w:r>
      <w:r w:rsidR="007E459D">
        <w:rPr>
          <w:sz w:val="28"/>
          <w:szCs w:val="28"/>
          <w:lang w:val="uk-UA"/>
        </w:rPr>
        <w:t xml:space="preserve"> № 148</w:t>
      </w:r>
      <w:r w:rsidR="000F5229">
        <w:rPr>
          <w:sz w:val="28"/>
          <w:szCs w:val="28"/>
          <w:lang w:val="uk-UA"/>
        </w:rPr>
        <w:t xml:space="preserve"> та</w:t>
      </w:r>
      <w:r w:rsidR="00661DD8">
        <w:rPr>
          <w:sz w:val="28"/>
          <w:szCs w:val="28"/>
          <w:lang w:val="uk-UA"/>
        </w:rPr>
        <w:t xml:space="preserve"> погодження</w:t>
      </w:r>
      <w:r w:rsidR="00117BB5">
        <w:rPr>
          <w:sz w:val="28"/>
          <w:szCs w:val="28"/>
          <w:lang w:val="uk-UA"/>
        </w:rPr>
        <w:t xml:space="preserve"> </w:t>
      </w:r>
      <w:r w:rsidR="00C46277">
        <w:rPr>
          <w:sz w:val="28"/>
          <w:szCs w:val="28"/>
          <w:lang w:val="uk-UA"/>
        </w:rPr>
        <w:t>Погребищенської</w:t>
      </w:r>
      <w:r w:rsidR="00117BB5">
        <w:rPr>
          <w:sz w:val="28"/>
          <w:szCs w:val="28"/>
          <w:lang w:val="uk-UA"/>
        </w:rPr>
        <w:t xml:space="preserve"> міської ради від 28 березня 2024</w:t>
      </w:r>
      <w:r w:rsidR="00C46277">
        <w:rPr>
          <w:sz w:val="28"/>
          <w:szCs w:val="28"/>
          <w:lang w:val="uk-UA"/>
        </w:rPr>
        <w:t xml:space="preserve"> року </w:t>
      </w:r>
      <w:r w:rsidR="00C46277" w:rsidRPr="00117BB5">
        <w:rPr>
          <w:sz w:val="28"/>
          <w:szCs w:val="28"/>
          <w:lang w:val="uk-UA"/>
        </w:rPr>
        <w:t>№</w:t>
      </w:r>
      <w:r w:rsidR="00117BB5" w:rsidRPr="00117BB5">
        <w:rPr>
          <w:sz w:val="28"/>
          <w:szCs w:val="28"/>
          <w:lang w:val="uk-UA"/>
        </w:rPr>
        <w:t xml:space="preserve"> 02-09/9</w:t>
      </w:r>
      <w:r w:rsidR="00C46277" w:rsidRPr="00117BB5">
        <w:rPr>
          <w:sz w:val="28"/>
          <w:szCs w:val="28"/>
          <w:lang w:val="uk-UA"/>
        </w:rPr>
        <w:t xml:space="preserve">99, </w:t>
      </w:r>
      <w:r w:rsidR="00B724B3" w:rsidRPr="00117BB5">
        <w:rPr>
          <w:sz w:val="28"/>
          <w:szCs w:val="28"/>
          <w:lang w:val="uk-UA"/>
        </w:rPr>
        <w:t>у зв’язку з виробничою необхідністю</w:t>
      </w:r>
      <w:r w:rsidR="002D74B3" w:rsidRPr="00117BB5">
        <w:rPr>
          <w:sz w:val="28"/>
          <w:szCs w:val="28"/>
          <w:lang w:val="uk-UA"/>
        </w:rPr>
        <w:t xml:space="preserve"> </w:t>
      </w:r>
      <w:r w:rsidR="00117BB5" w:rsidRPr="00117BB5">
        <w:rPr>
          <w:bCs/>
          <w:sz w:val="28"/>
          <w:szCs w:val="28"/>
          <w:lang w:val="uk-UA"/>
        </w:rPr>
        <w:t xml:space="preserve">управління соціального захисту населення </w:t>
      </w:r>
      <w:r w:rsidR="00117BB5" w:rsidRPr="00117BB5">
        <w:rPr>
          <w:sz w:val="28"/>
          <w:szCs w:val="28"/>
          <w:lang w:val="uk-UA"/>
        </w:rPr>
        <w:t xml:space="preserve">Погребищенської міської ради </w:t>
      </w:r>
      <w:r w:rsidRPr="00117BB5">
        <w:rPr>
          <w:sz w:val="28"/>
          <w:szCs w:val="28"/>
          <w:lang w:val="uk-UA"/>
        </w:rPr>
        <w:t>виконавчий комітет Погребищенської міської ради ВИРІШИВ:</w:t>
      </w:r>
    </w:p>
    <w:p w14:paraId="2B4E97ED" w14:textId="77777777" w:rsidR="00447323" w:rsidRDefault="00447323" w:rsidP="00447323">
      <w:pPr>
        <w:ind w:firstLine="720"/>
        <w:jc w:val="both"/>
        <w:rPr>
          <w:sz w:val="28"/>
          <w:szCs w:val="28"/>
          <w:lang w:val="uk-UA"/>
        </w:rPr>
      </w:pPr>
    </w:p>
    <w:p w14:paraId="012723F6" w14:textId="43FB9A22" w:rsidR="00447323" w:rsidRPr="00447323" w:rsidRDefault="00447323" w:rsidP="00447323">
      <w:pPr>
        <w:pStyle w:val="a3"/>
        <w:kinsoku w:val="0"/>
        <w:overflowPunct w:val="0"/>
        <w:spacing w:before="1"/>
        <w:ind w:left="0" w:right="-1" w:firstLine="708"/>
        <w:rPr>
          <w:lang w:val="uk-UA"/>
        </w:rPr>
      </w:pPr>
      <w:r w:rsidRPr="00447323">
        <w:rPr>
          <w:lang w:val="uk-UA"/>
        </w:rPr>
        <w:t xml:space="preserve">1. </w:t>
      </w:r>
      <w:r w:rsidR="00062A03">
        <w:rPr>
          <w:lang w:val="uk-UA"/>
        </w:rPr>
        <w:t>Погребищенській міській раді,</w:t>
      </w:r>
      <w:r w:rsidR="00661DD8">
        <w:rPr>
          <w:lang w:val="uk-UA"/>
        </w:rPr>
        <w:t xml:space="preserve"> </w:t>
      </w:r>
      <w:r w:rsidR="00062A03">
        <w:rPr>
          <w:lang w:val="uk-UA"/>
        </w:rPr>
        <w:t>як балансоутримувачу майна, передати на баланс</w:t>
      </w:r>
      <w:r w:rsidR="00117BB5">
        <w:rPr>
          <w:lang w:val="uk-UA"/>
        </w:rPr>
        <w:t xml:space="preserve"> </w:t>
      </w:r>
      <w:r w:rsidR="00062A03" w:rsidRPr="008C3D8C">
        <w:rPr>
          <w:bCs/>
          <w:lang w:val="uk-UA"/>
        </w:rPr>
        <w:t>у</w:t>
      </w:r>
      <w:r w:rsidR="00117BB5">
        <w:rPr>
          <w:bCs/>
          <w:lang w:val="uk-UA"/>
        </w:rPr>
        <w:t xml:space="preserve">правління соціального захисту населення </w:t>
      </w:r>
      <w:r w:rsidR="00062A03">
        <w:rPr>
          <w:lang w:val="uk-UA"/>
        </w:rPr>
        <w:t xml:space="preserve">Погребищенської міської ради легковий </w:t>
      </w:r>
      <w:r w:rsidR="00117BB5">
        <w:rPr>
          <w:lang w:val="uk-UA"/>
        </w:rPr>
        <w:t xml:space="preserve">автомобіль марки </w:t>
      </w:r>
      <w:r w:rsidR="008C3D8C">
        <w:rPr>
          <w:lang w:val="uk-UA"/>
        </w:rPr>
        <w:t>ВАЗ-2107</w:t>
      </w:r>
      <w:r w:rsidR="00C46277">
        <w:rPr>
          <w:lang w:val="uk-UA"/>
        </w:rPr>
        <w:t>, державний номер</w:t>
      </w:r>
      <w:r w:rsidR="00117BB5">
        <w:rPr>
          <w:lang w:val="uk-UA"/>
        </w:rPr>
        <w:t xml:space="preserve"> АВ7567АН</w:t>
      </w:r>
      <w:r w:rsidR="00062A03">
        <w:rPr>
          <w:lang w:val="uk-UA"/>
        </w:rPr>
        <w:t>.</w:t>
      </w:r>
    </w:p>
    <w:p w14:paraId="559B4512" w14:textId="77777777" w:rsidR="00447323" w:rsidRDefault="00447323" w:rsidP="00447323">
      <w:pPr>
        <w:jc w:val="both"/>
        <w:rPr>
          <w:sz w:val="28"/>
          <w:szCs w:val="28"/>
          <w:lang w:val="uk-UA"/>
        </w:rPr>
      </w:pPr>
    </w:p>
    <w:p w14:paraId="40B59FED" w14:textId="77777777" w:rsidR="00447323" w:rsidRPr="00117BB5" w:rsidRDefault="00447323" w:rsidP="009102C2">
      <w:pPr>
        <w:ind w:firstLine="560"/>
        <w:jc w:val="both"/>
        <w:rPr>
          <w:sz w:val="28"/>
          <w:szCs w:val="28"/>
          <w:lang w:val="uk-UA"/>
        </w:rPr>
      </w:pPr>
      <w:r w:rsidRPr="00117BB5">
        <w:rPr>
          <w:sz w:val="28"/>
          <w:szCs w:val="28"/>
          <w:lang w:val="uk-UA"/>
        </w:rPr>
        <w:t>2.</w:t>
      </w:r>
      <w:r w:rsidRPr="00117BB5">
        <w:rPr>
          <w:sz w:val="28"/>
          <w:szCs w:val="28"/>
        </w:rPr>
        <w:t> </w:t>
      </w:r>
      <w:r w:rsidR="009102C2" w:rsidRPr="00117BB5">
        <w:rPr>
          <w:sz w:val="28"/>
          <w:szCs w:val="28"/>
          <w:lang w:val="uk-UA"/>
        </w:rPr>
        <w:t>По</w:t>
      </w:r>
      <w:r w:rsidR="00661DD8">
        <w:rPr>
          <w:sz w:val="28"/>
          <w:szCs w:val="28"/>
          <w:lang w:val="uk-UA"/>
        </w:rPr>
        <w:t>гребищенській міській раді</w:t>
      </w:r>
      <w:r w:rsidR="009102C2" w:rsidRPr="00117BB5">
        <w:rPr>
          <w:sz w:val="28"/>
          <w:szCs w:val="28"/>
          <w:lang w:val="uk-UA"/>
        </w:rPr>
        <w:t xml:space="preserve"> спільно з </w:t>
      </w:r>
      <w:r w:rsidR="00117BB5" w:rsidRPr="00117BB5">
        <w:rPr>
          <w:bCs/>
          <w:sz w:val="28"/>
          <w:szCs w:val="28"/>
          <w:lang w:val="uk-UA"/>
        </w:rPr>
        <w:t xml:space="preserve">управління соціального захисту населення </w:t>
      </w:r>
      <w:r w:rsidR="00117BB5" w:rsidRPr="00117BB5">
        <w:rPr>
          <w:sz w:val="28"/>
          <w:szCs w:val="28"/>
          <w:lang w:val="uk-UA"/>
        </w:rPr>
        <w:t xml:space="preserve">Погребищенської міської ради </w:t>
      </w:r>
      <w:r w:rsidR="009102C2" w:rsidRPr="00117BB5">
        <w:rPr>
          <w:sz w:val="28"/>
          <w:szCs w:val="28"/>
          <w:lang w:val="uk-UA"/>
        </w:rPr>
        <w:t>протягом одного місяця від прийняття цього рішення здійснити прийом-передачу автомобіля,</w:t>
      </w:r>
      <w:r w:rsidR="00C46277" w:rsidRPr="00117BB5">
        <w:rPr>
          <w:sz w:val="28"/>
          <w:szCs w:val="28"/>
          <w:lang w:val="uk-UA"/>
        </w:rPr>
        <w:t xml:space="preserve"> зазначеного в пункті 1 цього рішення, відповідно до законодавства.</w:t>
      </w:r>
    </w:p>
    <w:p w14:paraId="12C52AFB" w14:textId="77777777" w:rsidR="009102C2" w:rsidRPr="00506FF4" w:rsidRDefault="009102C2" w:rsidP="009102C2">
      <w:pPr>
        <w:ind w:firstLine="560"/>
        <w:jc w:val="both"/>
        <w:rPr>
          <w:sz w:val="28"/>
          <w:szCs w:val="28"/>
          <w:lang w:val="uk-UA"/>
        </w:rPr>
      </w:pPr>
    </w:p>
    <w:p w14:paraId="310E9788" w14:textId="77777777" w:rsidR="00447323" w:rsidRPr="00B00571" w:rsidRDefault="00447323" w:rsidP="00447323">
      <w:pPr>
        <w:pStyle w:val="21"/>
        <w:shd w:val="clear" w:color="auto" w:fill="auto"/>
        <w:spacing w:before="0" w:after="120" w:line="322" w:lineRule="exact"/>
        <w:ind w:firstLine="560"/>
        <w:rPr>
          <w:rFonts w:ascii="Times New Roman" w:hAnsi="Times New Roman"/>
        </w:rPr>
      </w:pPr>
      <w:r w:rsidRPr="00B00571">
        <w:rPr>
          <w:rFonts w:ascii="Times New Roman" w:hAnsi="Times New Roman"/>
        </w:rPr>
        <w:t>3.  Ко</w:t>
      </w:r>
      <w:r w:rsidRPr="00B00571">
        <w:rPr>
          <w:rFonts w:ascii="Times New Roman" w:hAnsi="Times New Roman"/>
          <w:lang w:val="uk-UA"/>
        </w:rPr>
        <w:t>н</w:t>
      </w:r>
      <w:proofErr w:type="spellStart"/>
      <w:r w:rsidRPr="00B00571">
        <w:rPr>
          <w:rFonts w:ascii="Times New Roman" w:hAnsi="Times New Roman"/>
        </w:rPr>
        <w:t>троль</w:t>
      </w:r>
      <w:proofErr w:type="spellEnd"/>
      <w:r w:rsidRPr="00B00571">
        <w:rPr>
          <w:rFonts w:ascii="Times New Roman" w:hAnsi="Times New Roman"/>
        </w:rPr>
        <w:t xml:space="preserve"> за </w:t>
      </w:r>
      <w:proofErr w:type="spellStart"/>
      <w:r w:rsidRPr="00B00571">
        <w:rPr>
          <w:rFonts w:ascii="Times New Roman" w:hAnsi="Times New Roman"/>
        </w:rPr>
        <w:t>виконанням</w:t>
      </w:r>
      <w:proofErr w:type="spellEnd"/>
      <w:r w:rsidR="00117BB5">
        <w:rPr>
          <w:rFonts w:ascii="Times New Roman" w:hAnsi="Times New Roman"/>
          <w:lang w:val="uk-UA"/>
        </w:rPr>
        <w:t xml:space="preserve"> </w:t>
      </w:r>
      <w:proofErr w:type="spellStart"/>
      <w:r w:rsidRPr="00B00571">
        <w:rPr>
          <w:rFonts w:ascii="Times New Roman" w:hAnsi="Times New Roman"/>
        </w:rPr>
        <w:t>цього</w:t>
      </w:r>
      <w:proofErr w:type="spellEnd"/>
      <w:r w:rsidR="00117BB5">
        <w:rPr>
          <w:rFonts w:ascii="Times New Roman" w:hAnsi="Times New Roman"/>
          <w:lang w:val="uk-UA"/>
        </w:rPr>
        <w:t xml:space="preserve"> </w:t>
      </w:r>
      <w:proofErr w:type="spellStart"/>
      <w:r w:rsidRPr="00B00571">
        <w:rPr>
          <w:rFonts w:ascii="Times New Roman" w:hAnsi="Times New Roman"/>
        </w:rPr>
        <w:t>рішення</w:t>
      </w:r>
      <w:proofErr w:type="spellEnd"/>
      <w:r w:rsidR="00117BB5">
        <w:rPr>
          <w:rFonts w:ascii="Times New Roman" w:hAnsi="Times New Roman"/>
          <w:lang w:val="uk-UA"/>
        </w:rPr>
        <w:t xml:space="preserve"> </w:t>
      </w:r>
      <w:proofErr w:type="spellStart"/>
      <w:r w:rsidRPr="00B00571">
        <w:rPr>
          <w:rFonts w:ascii="Times New Roman" w:hAnsi="Times New Roman"/>
        </w:rPr>
        <w:t>покласти</w:t>
      </w:r>
      <w:proofErr w:type="spellEnd"/>
      <w:r w:rsidRPr="00B00571">
        <w:rPr>
          <w:rFonts w:ascii="Times New Roman" w:hAnsi="Times New Roman"/>
        </w:rPr>
        <w:t xml:space="preserve"> на заступника </w:t>
      </w:r>
      <w:proofErr w:type="spellStart"/>
      <w:r w:rsidRPr="00B00571">
        <w:rPr>
          <w:rFonts w:ascii="Times New Roman" w:hAnsi="Times New Roman"/>
        </w:rPr>
        <w:t>міського</w:t>
      </w:r>
      <w:proofErr w:type="spellEnd"/>
      <w:r w:rsidR="00117BB5">
        <w:rPr>
          <w:rFonts w:ascii="Times New Roman" w:hAnsi="Times New Roman"/>
          <w:lang w:val="uk-UA"/>
        </w:rPr>
        <w:t xml:space="preserve"> </w:t>
      </w:r>
      <w:proofErr w:type="spellStart"/>
      <w:r w:rsidRPr="00B00571">
        <w:rPr>
          <w:rFonts w:ascii="Times New Roman" w:hAnsi="Times New Roman"/>
        </w:rPr>
        <w:t>голови</w:t>
      </w:r>
      <w:proofErr w:type="spellEnd"/>
      <w:r w:rsidR="00117BB5">
        <w:rPr>
          <w:rFonts w:ascii="Times New Roman" w:hAnsi="Times New Roman"/>
          <w:lang w:val="uk-UA"/>
        </w:rPr>
        <w:t xml:space="preserve"> </w:t>
      </w:r>
      <w:proofErr w:type="spellStart"/>
      <w:r w:rsidRPr="00B00571">
        <w:rPr>
          <w:rFonts w:ascii="Times New Roman" w:hAnsi="Times New Roman"/>
        </w:rPr>
        <w:t>Тригуба</w:t>
      </w:r>
      <w:proofErr w:type="spellEnd"/>
      <w:r w:rsidRPr="00B00571">
        <w:rPr>
          <w:rFonts w:ascii="Times New Roman" w:hAnsi="Times New Roman"/>
        </w:rPr>
        <w:t xml:space="preserve"> О.С.</w:t>
      </w:r>
    </w:p>
    <w:p w14:paraId="17D806AA" w14:textId="77777777" w:rsidR="00447323" w:rsidRDefault="00447323" w:rsidP="00447323">
      <w:pPr>
        <w:jc w:val="both"/>
        <w:rPr>
          <w:sz w:val="28"/>
          <w:szCs w:val="28"/>
          <w:lang w:val="uk-UA"/>
        </w:rPr>
      </w:pPr>
    </w:p>
    <w:p w14:paraId="7562D461" w14:textId="77777777" w:rsidR="00447323" w:rsidRDefault="00447323" w:rsidP="00447323">
      <w:pPr>
        <w:jc w:val="both"/>
        <w:rPr>
          <w:sz w:val="28"/>
          <w:szCs w:val="28"/>
          <w:lang w:val="uk-UA"/>
        </w:rPr>
      </w:pPr>
      <w:bookmarkStart w:id="0" w:name="_GoBack"/>
      <w:bookmarkEnd w:id="0"/>
    </w:p>
    <w:p w14:paraId="6B7A74C9" w14:textId="77777777" w:rsidR="00790757" w:rsidRPr="00790757" w:rsidRDefault="00790757" w:rsidP="00790757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  <w:rPr>
          <w:rStyle w:val="314pt"/>
          <w:rFonts w:ascii="Times New Roman" w:hAnsi="Times New Roman"/>
          <w:b w:val="0"/>
          <w:bCs w:val="0"/>
        </w:rPr>
      </w:pPr>
      <w:proofErr w:type="spellStart"/>
      <w:r w:rsidRPr="00790757">
        <w:rPr>
          <w:rFonts w:ascii="Times New Roman" w:hAnsi="Times New Roman"/>
          <w:b/>
        </w:rPr>
        <w:t>Погребищенський</w:t>
      </w:r>
      <w:proofErr w:type="spellEnd"/>
      <w:r w:rsidR="00117BB5">
        <w:rPr>
          <w:rFonts w:ascii="Times New Roman" w:hAnsi="Times New Roman"/>
          <w:b/>
          <w:lang w:val="uk-UA"/>
        </w:rPr>
        <w:t xml:space="preserve"> </w:t>
      </w:r>
      <w:proofErr w:type="spellStart"/>
      <w:r w:rsidRPr="00790757">
        <w:rPr>
          <w:rFonts w:ascii="Times New Roman" w:hAnsi="Times New Roman"/>
          <w:b/>
        </w:rPr>
        <w:t>міський</w:t>
      </w:r>
      <w:proofErr w:type="spellEnd"/>
      <w:r w:rsidRPr="00790757">
        <w:rPr>
          <w:rFonts w:ascii="Times New Roman" w:hAnsi="Times New Roman"/>
          <w:b/>
        </w:rPr>
        <w:t xml:space="preserve"> голова                               </w:t>
      </w:r>
      <w:proofErr w:type="spellStart"/>
      <w:r w:rsidRPr="00790757">
        <w:rPr>
          <w:rFonts w:ascii="Times New Roman" w:hAnsi="Times New Roman"/>
          <w:b/>
        </w:rPr>
        <w:t>Сергій</w:t>
      </w:r>
      <w:proofErr w:type="spellEnd"/>
      <w:r w:rsidRPr="00790757">
        <w:rPr>
          <w:rFonts w:ascii="Times New Roman" w:hAnsi="Times New Roman"/>
          <w:b/>
        </w:rPr>
        <w:t xml:space="preserve"> ВОЛИНСЬКИЙ</w:t>
      </w:r>
    </w:p>
    <w:p w14:paraId="53DF446B" w14:textId="77777777" w:rsidR="00790757" w:rsidRPr="00790757" w:rsidRDefault="00790757" w:rsidP="00790757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  <w:rPr>
          <w:rStyle w:val="314pt"/>
          <w:rFonts w:ascii="Times New Roman" w:hAnsi="Times New Roman"/>
          <w:b w:val="0"/>
          <w:bCs w:val="0"/>
        </w:rPr>
      </w:pPr>
    </w:p>
    <w:p w14:paraId="3750B163" w14:textId="77777777" w:rsidR="00447323" w:rsidRDefault="00447323" w:rsidP="001A0861">
      <w:pPr>
        <w:ind w:firstLine="708"/>
        <w:jc w:val="both"/>
        <w:rPr>
          <w:sz w:val="28"/>
          <w:szCs w:val="28"/>
          <w:lang w:val="uk-UA"/>
        </w:rPr>
      </w:pPr>
    </w:p>
    <w:sectPr w:rsidR="00447323" w:rsidSect="00C46277">
      <w:pgSz w:w="11910" w:h="16850"/>
      <w:pgMar w:top="284" w:right="570" w:bottom="142" w:left="1418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2"/>
    <w:multiLevelType w:val="multilevel"/>
    <w:tmpl w:val="00000885"/>
    <w:lvl w:ilvl="0">
      <w:start w:val="1"/>
      <w:numFmt w:val="decimal"/>
      <w:lvlText w:val="%1."/>
      <w:lvlJc w:val="left"/>
      <w:pPr>
        <w:ind w:left="2142" w:hanging="720"/>
      </w:pPr>
      <w:rPr>
        <w:rFonts w:ascii="Times New Roman" w:hAnsi="Times New Roman" w:cs="Times New Roman"/>
        <w:b w:val="0"/>
        <w:bCs w:val="0"/>
        <w:i w:val="0"/>
        <w:iCs w:val="0"/>
        <w:spacing w:val="0"/>
        <w:w w:val="100"/>
        <w:sz w:val="28"/>
        <w:szCs w:val="28"/>
      </w:rPr>
    </w:lvl>
    <w:lvl w:ilvl="1">
      <w:start w:val="1"/>
      <w:numFmt w:val="upperRoman"/>
      <w:lvlText w:val="%2."/>
      <w:lvlJc w:val="left"/>
      <w:pPr>
        <w:ind w:left="3481" w:hanging="216"/>
      </w:pPr>
      <w:rPr>
        <w:rFonts w:cs="Times New Roman"/>
        <w:w w:val="99"/>
      </w:rPr>
    </w:lvl>
    <w:lvl w:ilvl="2">
      <w:start w:val="1"/>
      <w:numFmt w:val="decimal"/>
      <w:lvlText w:val="%3."/>
      <w:lvlJc w:val="left"/>
      <w:pPr>
        <w:ind w:left="3117" w:hanging="282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3">
      <w:numFmt w:val="bullet"/>
      <w:lvlText w:val="•"/>
      <w:lvlJc w:val="left"/>
      <w:pPr>
        <w:ind w:left="7380" w:hanging="282"/>
      </w:pPr>
    </w:lvl>
    <w:lvl w:ilvl="4">
      <w:numFmt w:val="bullet"/>
      <w:lvlText w:val="•"/>
      <w:lvlJc w:val="left"/>
      <w:pPr>
        <w:ind w:left="7855" w:hanging="282"/>
      </w:pPr>
    </w:lvl>
    <w:lvl w:ilvl="5">
      <w:numFmt w:val="bullet"/>
      <w:lvlText w:val="•"/>
      <w:lvlJc w:val="left"/>
      <w:pPr>
        <w:ind w:left="8330" w:hanging="282"/>
      </w:pPr>
    </w:lvl>
    <w:lvl w:ilvl="6">
      <w:numFmt w:val="bullet"/>
      <w:lvlText w:val="•"/>
      <w:lvlJc w:val="left"/>
      <w:pPr>
        <w:ind w:left="8805" w:hanging="282"/>
      </w:pPr>
    </w:lvl>
    <w:lvl w:ilvl="7">
      <w:numFmt w:val="bullet"/>
      <w:lvlText w:val="•"/>
      <w:lvlJc w:val="left"/>
      <w:pPr>
        <w:ind w:left="9280" w:hanging="282"/>
      </w:pPr>
    </w:lvl>
    <w:lvl w:ilvl="8">
      <w:numFmt w:val="bullet"/>
      <w:lvlText w:val="•"/>
      <w:lvlJc w:val="left"/>
      <w:pPr>
        <w:ind w:left="9756" w:hanging="282"/>
      </w:pPr>
    </w:lvl>
  </w:abstractNum>
  <w:abstractNum w:abstractNumId="1">
    <w:nsid w:val="00000403"/>
    <w:multiLevelType w:val="multilevel"/>
    <w:tmpl w:val="00000886"/>
    <w:lvl w:ilvl="0">
      <w:numFmt w:val="bullet"/>
      <w:lvlText w:val="-"/>
      <w:lvlJc w:val="left"/>
      <w:pPr>
        <w:ind w:left="702" w:hanging="173"/>
      </w:pPr>
      <w:rPr>
        <w:rFonts w:ascii="Times New Roman" w:hAnsi="Times New Roman"/>
        <w:b w:val="0"/>
        <w:i w:val="0"/>
        <w:w w:val="100"/>
        <w:sz w:val="28"/>
      </w:rPr>
    </w:lvl>
    <w:lvl w:ilvl="1">
      <w:numFmt w:val="bullet"/>
      <w:lvlText w:val="•"/>
      <w:lvlJc w:val="left"/>
      <w:pPr>
        <w:ind w:left="1700" w:hanging="173"/>
      </w:pPr>
    </w:lvl>
    <w:lvl w:ilvl="2">
      <w:numFmt w:val="bullet"/>
      <w:lvlText w:val="•"/>
      <w:lvlJc w:val="left"/>
      <w:pPr>
        <w:ind w:left="2701" w:hanging="173"/>
      </w:pPr>
    </w:lvl>
    <w:lvl w:ilvl="3">
      <w:numFmt w:val="bullet"/>
      <w:lvlText w:val="•"/>
      <w:lvlJc w:val="left"/>
      <w:pPr>
        <w:ind w:left="3701" w:hanging="173"/>
      </w:pPr>
    </w:lvl>
    <w:lvl w:ilvl="4">
      <w:numFmt w:val="bullet"/>
      <w:lvlText w:val="•"/>
      <w:lvlJc w:val="left"/>
      <w:pPr>
        <w:ind w:left="4702" w:hanging="173"/>
      </w:pPr>
    </w:lvl>
    <w:lvl w:ilvl="5">
      <w:numFmt w:val="bullet"/>
      <w:lvlText w:val="•"/>
      <w:lvlJc w:val="left"/>
      <w:pPr>
        <w:ind w:left="5703" w:hanging="173"/>
      </w:pPr>
    </w:lvl>
    <w:lvl w:ilvl="6">
      <w:numFmt w:val="bullet"/>
      <w:lvlText w:val="•"/>
      <w:lvlJc w:val="left"/>
      <w:pPr>
        <w:ind w:left="6703" w:hanging="173"/>
      </w:pPr>
    </w:lvl>
    <w:lvl w:ilvl="7">
      <w:numFmt w:val="bullet"/>
      <w:lvlText w:val="•"/>
      <w:lvlJc w:val="left"/>
      <w:pPr>
        <w:ind w:left="7704" w:hanging="173"/>
      </w:pPr>
    </w:lvl>
    <w:lvl w:ilvl="8">
      <w:numFmt w:val="bullet"/>
      <w:lvlText w:val="•"/>
      <w:lvlJc w:val="left"/>
      <w:pPr>
        <w:ind w:left="8705" w:hanging="173"/>
      </w:pPr>
    </w:lvl>
  </w:abstractNum>
  <w:abstractNum w:abstractNumId="2">
    <w:nsid w:val="00000404"/>
    <w:multiLevelType w:val="multilevel"/>
    <w:tmpl w:val="00000887"/>
    <w:lvl w:ilvl="0">
      <w:start w:val="1"/>
      <w:numFmt w:val="decimal"/>
      <w:lvlText w:val="%1"/>
      <w:lvlJc w:val="left"/>
      <w:pPr>
        <w:ind w:left="702" w:hanging="622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02" w:hanging="622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2701" w:hanging="622"/>
      </w:pPr>
    </w:lvl>
    <w:lvl w:ilvl="3">
      <w:numFmt w:val="bullet"/>
      <w:lvlText w:val="•"/>
      <w:lvlJc w:val="left"/>
      <w:pPr>
        <w:ind w:left="3701" w:hanging="622"/>
      </w:pPr>
    </w:lvl>
    <w:lvl w:ilvl="4">
      <w:numFmt w:val="bullet"/>
      <w:lvlText w:val="•"/>
      <w:lvlJc w:val="left"/>
      <w:pPr>
        <w:ind w:left="4702" w:hanging="622"/>
      </w:pPr>
    </w:lvl>
    <w:lvl w:ilvl="5">
      <w:numFmt w:val="bullet"/>
      <w:lvlText w:val="•"/>
      <w:lvlJc w:val="left"/>
      <w:pPr>
        <w:ind w:left="5703" w:hanging="622"/>
      </w:pPr>
    </w:lvl>
    <w:lvl w:ilvl="6">
      <w:numFmt w:val="bullet"/>
      <w:lvlText w:val="•"/>
      <w:lvlJc w:val="left"/>
      <w:pPr>
        <w:ind w:left="6703" w:hanging="622"/>
      </w:pPr>
    </w:lvl>
    <w:lvl w:ilvl="7">
      <w:numFmt w:val="bullet"/>
      <w:lvlText w:val="•"/>
      <w:lvlJc w:val="left"/>
      <w:pPr>
        <w:ind w:left="7704" w:hanging="622"/>
      </w:pPr>
    </w:lvl>
    <w:lvl w:ilvl="8">
      <w:numFmt w:val="bullet"/>
      <w:lvlText w:val="•"/>
      <w:lvlJc w:val="left"/>
      <w:pPr>
        <w:ind w:left="8705" w:hanging="622"/>
      </w:pPr>
    </w:lvl>
  </w:abstractNum>
  <w:abstractNum w:abstractNumId="3">
    <w:nsid w:val="00000405"/>
    <w:multiLevelType w:val="multilevel"/>
    <w:tmpl w:val="00000888"/>
    <w:lvl w:ilvl="0">
      <w:start w:val="3"/>
      <w:numFmt w:val="decimal"/>
      <w:lvlText w:val="%1"/>
      <w:lvlJc w:val="left"/>
      <w:pPr>
        <w:ind w:left="1914" w:hanging="493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914" w:hanging="493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3677" w:hanging="493"/>
      </w:pPr>
    </w:lvl>
    <w:lvl w:ilvl="3">
      <w:numFmt w:val="bullet"/>
      <w:lvlText w:val="•"/>
      <w:lvlJc w:val="left"/>
      <w:pPr>
        <w:ind w:left="4555" w:hanging="493"/>
      </w:pPr>
    </w:lvl>
    <w:lvl w:ilvl="4">
      <w:numFmt w:val="bullet"/>
      <w:lvlText w:val="•"/>
      <w:lvlJc w:val="left"/>
      <w:pPr>
        <w:ind w:left="5434" w:hanging="493"/>
      </w:pPr>
    </w:lvl>
    <w:lvl w:ilvl="5">
      <w:numFmt w:val="bullet"/>
      <w:lvlText w:val="•"/>
      <w:lvlJc w:val="left"/>
      <w:pPr>
        <w:ind w:left="6313" w:hanging="493"/>
      </w:pPr>
    </w:lvl>
    <w:lvl w:ilvl="6">
      <w:numFmt w:val="bullet"/>
      <w:lvlText w:val="•"/>
      <w:lvlJc w:val="left"/>
      <w:pPr>
        <w:ind w:left="7191" w:hanging="493"/>
      </w:pPr>
    </w:lvl>
    <w:lvl w:ilvl="7">
      <w:numFmt w:val="bullet"/>
      <w:lvlText w:val="•"/>
      <w:lvlJc w:val="left"/>
      <w:pPr>
        <w:ind w:left="8070" w:hanging="493"/>
      </w:pPr>
    </w:lvl>
    <w:lvl w:ilvl="8">
      <w:numFmt w:val="bullet"/>
      <w:lvlText w:val="•"/>
      <w:lvlJc w:val="left"/>
      <w:pPr>
        <w:ind w:left="8949" w:hanging="493"/>
      </w:pPr>
    </w:lvl>
  </w:abstractNum>
  <w:abstractNum w:abstractNumId="4">
    <w:nsid w:val="00000406"/>
    <w:multiLevelType w:val="multilevel"/>
    <w:tmpl w:val="00000889"/>
    <w:lvl w:ilvl="0">
      <w:start w:val="4"/>
      <w:numFmt w:val="decimal"/>
      <w:lvlText w:val="%1"/>
      <w:lvlJc w:val="left"/>
      <w:pPr>
        <w:ind w:left="1914" w:hanging="493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914" w:hanging="493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3677" w:hanging="493"/>
      </w:pPr>
    </w:lvl>
    <w:lvl w:ilvl="3">
      <w:numFmt w:val="bullet"/>
      <w:lvlText w:val="•"/>
      <w:lvlJc w:val="left"/>
      <w:pPr>
        <w:ind w:left="4555" w:hanging="493"/>
      </w:pPr>
    </w:lvl>
    <w:lvl w:ilvl="4">
      <w:numFmt w:val="bullet"/>
      <w:lvlText w:val="•"/>
      <w:lvlJc w:val="left"/>
      <w:pPr>
        <w:ind w:left="5434" w:hanging="493"/>
      </w:pPr>
    </w:lvl>
    <w:lvl w:ilvl="5">
      <w:numFmt w:val="bullet"/>
      <w:lvlText w:val="•"/>
      <w:lvlJc w:val="left"/>
      <w:pPr>
        <w:ind w:left="6313" w:hanging="493"/>
      </w:pPr>
    </w:lvl>
    <w:lvl w:ilvl="6">
      <w:numFmt w:val="bullet"/>
      <w:lvlText w:val="•"/>
      <w:lvlJc w:val="left"/>
      <w:pPr>
        <w:ind w:left="7191" w:hanging="493"/>
      </w:pPr>
    </w:lvl>
    <w:lvl w:ilvl="7">
      <w:numFmt w:val="bullet"/>
      <w:lvlText w:val="•"/>
      <w:lvlJc w:val="left"/>
      <w:pPr>
        <w:ind w:left="8070" w:hanging="493"/>
      </w:pPr>
    </w:lvl>
    <w:lvl w:ilvl="8">
      <w:numFmt w:val="bullet"/>
      <w:lvlText w:val="•"/>
      <w:lvlJc w:val="left"/>
      <w:pPr>
        <w:ind w:left="8949" w:hanging="493"/>
      </w:pPr>
    </w:lvl>
  </w:abstractNum>
  <w:abstractNum w:abstractNumId="5">
    <w:nsid w:val="00000407"/>
    <w:multiLevelType w:val="multilevel"/>
    <w:tmpl w:val="0000088A"/>
    <w:lvl w:ilvl="0">
      <w:start w:val="5"/>
      <w:numFmt w:val="decimal"/>
      <w:lvlText w:val="%1"/>
      <w:lvlJc w:val="left"/>
      <w:pPr>
        <w:ind w:left="1914" w:hanging="493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914" w:hanging="493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3677" w:hanging="493"/>
      </w:pPr>
    </w:lvl>
    <w:lvl w:ilvl="3">
      <w:numFmt w:val="bullet"/>
      <w:lvlText w:val="•"/>
      <w:lvlJc w:val="left"/>
      <w:pPr>
        <w:ind w:left="4555" w:hanging="493"/>
      </w:pPr>
    </w:lvl>
    <w:lvl w:ilvl="4">
      <w:numFmt w:val="bullet"/>
      <w:lvlText w:val="•"/>
      <w:lvlJc w:val="left"/>
      <w:pPr>
        <w:ind w:left="5434" w:hanging="493"/>
      </w:pPr>
    </w:lvl>
    <w:lvl w:ilvl="5">
      <w:numFmt w:val="bullet"/>
      <w:lvlText w:val="•"/>
      <w:lvlJc w:val="left"/>
      <w:pPr>
        <w:ind w:left="6313" w:hanging="493"/>
      </w:pPr>
    </w:lvl>
    <w:lvl w:ilvl="6">
      <w:numFmt w:val="bullet"/>
      <w:lvlText w:val="•"/>
      <w:lvlJc w:val="left"/>
      <w:pPr>
        <w:ind w:left="7191" w:hanging="493"/>
      </w:pPr>
    </w:lvl>
    <w:lvl w:ilvl="7">
      <w:numFmt w:val="bullet"/>
      <w:lvlText w:val="•"/>
      <w:lvlJc w:val="left"/>
      <w:pPr>
        <w:ind w:left="8070" w:hanging="493"/>
      </w:pPr>
    </w:lvl>
    <w:lvl w:ilvl="8">
      <w:numFmt w:val="bullet"/>
      <w:lvlText w:val="•"/>
      <w:lvlJc w:val="left"/>
      <w:pPr>
        <w:ind w:left="8949" w:hanging="493"/>
      </w:pPr>
    </w:lvl>
  </w:abstractNum>
  <w:abstractNum w:abstractNumId="6">
    <w:nsid w:val="00000408"/>
    <w:multiLevelType w:val="multilevel"/>
    <w:tmpl w:val="0000088B"/>
    <w:lvl w:ilvl="0">
      <w:start w:val="6"/>
      <w:numFmt w:val="decimal"/>
      <w:lvlText w:val="%1"/>
      <w:lvlJc w:val="left"/>
      <w:pPr>
        <w:ind w:left="702" w:hanging="49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02" w:hanging="490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2701" w:hanging="490"/>
      </w:pPr>
    </w:lvl>
    <w:lvl w:ilvl="3">
      <w:numFmt w:val="bullet"/>
      <w:lvlText w:val="•"/>
      <w:lvlJc w:val="left"/>
      <w:pPr>
        <w:ind w:left="3701" w:hanging="490"/>
      </w:pPr>
    </w:lvl>
    <w:lvl w:ilvl="4">
      <w:numFmt w:val="bullet"/>
      <w:lvlText w:val="•"/>
      <w:lvlJc w:val="left"/>
      <w:pPr>
        <w:ind w:left="4702" w:hanging="490"/>
      </w:pPr>
    </w:lvl>
    <w:lvl w:ilvl="5">
      <w:numFmt w:val="bullet"/>
      <w:lvlText w:val="•"/>
      <w:lvlJc w:val="left"/>
      <w:pPr>
        <w:ind w:left="5703" w:hanging="490"/>
      </w:pPr>
    </w:lvl>
    <w:lvl w:ilvl="6">
      <w:numFmt w:val="bullet"/>
      <w:lvlText w:val="•"/>
      <w:lvlJc w:val="left"/>
      <w:pPr>
        <w:ind w:left="6703" w:hanging="490"/>
      </w:pPr>
    </w:lvl>
    <w:lvl w:ilvl="7">
      <w:numFmt w:val="bullet"/>
      <w:lvlText w:val="•"/>
      <w:lvlJc w:val="left"/>
      <w:pPr>
        <w:ind w:left="7704" w:hanging="490"/>
      </w:pPr>
    </w:lvl>
    <w:lvl w:ilvl="8">
      <w:numFmt w:val="bullet"/>
      <w:lvlText w:val="•"/>
      <w:lvlJc w:val="left"/>
      <w:pPr>
        <w:ind w:left="8705" w:hanging="490"/>
      </w:pPr>
    </w:lvl>
  </w:abstractNum>
  <w:abstractNum w:abstractNumId="7">
    <w:nsid w:val="00000409"/>
    <w:multiLevelType w:val="multilevel"/>
    <w:tmpl w:val="0000088C"/>
    <w:lvl w:ilvl="0">
      <w:start w:val="9"/>
      <w:numFmt w:val="decimal"/>
      <w:lvlText w:val="%1"/>
      <w:lvlJc w:val="left"/>
      <w:pPr>
        <w:ind w:left="1914" w:hanging="493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914" w:hanging="493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start w:val="1"/>
      <w:numFmt w:val="decimal"/>
      <w:lvlText w:val="%1.%2.%3"/>
      <w:lvlJc w:val="left"/>
      <w:pPr>
        <w:ind w:left="702" w:hanging="660"/>
      </w:pPr>
      <w:rPr>
        <w:rFonts w:ascii="Times New Roman" w:hAnsi="Times New Roman" w:cs="Times New Roman"/>
        <w:b w:val="0"/>
        <w:bCs w:val="0"/>
        <w:i w:val="0"/>
        <w:iCs w:val="0"/>
        <w:spacing w:val="-3"/>
        <w:w w:val="100"/>
        <w:sz w:val="28"/>
        <w:szCs w:val="28"/>
      </w:rPr>
    </w:lvl>
    <w:lvl w:ilvl="3">
      <w:numFmt w:val="bullet"/>
      <w:lvlText w:val="•"/>
      <w:lvlJc w:val="left"/>
      <w:pPr>
        <w:ind w:left="3872" w:hanging="660"/>
      </w:pPr>
    </w:lvl>
    <w:lvl w:ilvl="4">
      <w:numFmt w:val="bullet"/>
      <w:lvlText w:val="•"/>
      <w:lvlJc w:val="left"/>
      <w:pPr>
        <w:ind w:left="4848" w:hanging="660"/>
      </w:pPr>
    </w:lvl>
    <w:lvl w:ilvl="5">
      <w:numFmt w:val="bullet"/>
      <w:lvlText w:val="•"/>
      <w:lvlJc w:val="left"/>
      <w:pPr>
        <w:ind w:left="5825" w:hanging="660"/>
      </w:pPr>
    </w:lvl>
    <w:lvl w:ilvl="6">
      <w:numFmt w:val="bullet"/>
      <w:lvlText w:val="•"/>
      <w:lvlJc w:val="left"/>
      <w:pPr>
        <w:ind w:left="6801" w:hanging="660"/>
      </w:pPr>
    </w:lvl>
    <w:lvl w:ilvl="7">
      <w:numFmt w:val="bullet"/>
      <w:lvlText w:val="•"/>
      <w:lvlJc w:val="left"/>
      <w:pPr>
        <w:ind w:left="7777" w:hanging="660"/>
      </w:pPr>
    </w:lvl>
    <w:lvl w:ilvl="8">
      <w:numFmt w:val="bullet"/>
      <w:lvlText w:val="•"/>
      <w:lvlJc w:val="left"/>
      <w:pPr>
        <w:ind w:left="8753" w:hanging="660"/>
      </w:pPr>
    </w:lvl>
  </w:abstractNum>
  <w:abstractNum w:abstractNumId="8">
    <w:nsid w:val="0000040A"/>
    <w:multiLevelType w:val="multilevel"/>
    <w:tmpl w:val="0000088D"/>
    <w:lvl w:ilvl="0">
      <w:start w:val="11"/>
      <w:numFmt w:val="decimal"/>
      <w:lvlText w:val="%1"/>
      <w:lvlJc w:val="left"/>
      <w:pPr>
        <w:ind w:left="702" w:hanging="748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02" w:hanging="748"/>
      </w:pPr>
      <w:rPr>
        <w:rFonts w:ascii="Times New Roman" w:hAnsi="Times New Roman" w:cs="Times New Roman"/>
        <w:b w:val="0"/>
        <w:bCs w:val="0"/>
        <w:i w:val="0"/>
        <w:iCs w:val="0"/>
        <w:spacing w:val="-4"/>
        <w:w w:val="100"/>
        <w:sz w:val="28"/>
        <w:szCs w:val="28"/>
      </w:rPr>
    </w:lvl>
    <w:lvl w:ilvl="2">
      <w:numFmt w:val="bullet"/>
      <w:lvlText w:val="•"/>
      <w:lvlJc w:val="left"/>
      <w:pPr>
        <w:ind w:left="2701" w:hanging="748"/>
      </w:pPr>
    </w:lvl>
    <w:lvl w:ilvl="3">
      <w:numFmt w:val="bullet"/>
      <w:lvlText w:val="•"/>
      <w:lvlJc w:val="left"/>
      <w:pPr>
        <w:ind w:left="3701" w:hanging="748"/>
      </w:pPr>
    </w:lvl>
    <w:lvl w:ilvl="4">
      <w:numFmt w:val="bullet"/>
      <w:lvlText w:val="•"/>
      <w:lvlJc w:val="left"/>
      <w:pPr>
        <w:ind w:left="4702" w:hanging="748"/>
      </w:pPr>
    </w:lvl>
    <w:lvl w:ilvl="5">
      <w:numFmt w:val="bullet"/>
      <w:lvlText w:val="•"/>
      <w:lvlJc w:val="left"/>
      <w:pPr>
        <w:ind w:left="5703" w:hanging="748"/>
      </w:pPr>
    </w:lvl>
    <w:lvl w:ilvl="6">
      <w:numFmt w:val="bullet"/>
      <w:lvlText w:val="•"/>
      <w:lvlJc w:val="left"/>
      <w:pPr>
        <w:ind w:left="6703" w:hanging="748"/>
      </w:pPr>
    </w:lvl>
    <w:lvl w:ilvl="7">
      <w:numFmt w:val="bullet"/>
      <w:lvlText w:val="•"/>
      <w:lvlJc w:val="left"/>
      <w:pPr>
        <w:ind w:left="7704" w:hanging="748"/>
      </w:pPr>
    </w:lvl>
    <w:lvl w:ilvl="8">
      <w:numFmt w:val="bullet"/>
      <w:lvlText w:val="•"/>
      <w:lvlJc w:val="left"/>
      <w:pPr>
        <w:ind w:left="8705" w:hanging="748"/>
      </w:pPr>
    </w:lvl>
  </w:abstractNum>
  <w:abstractNum w:abstractNumId="9">
    <w:nsid w:val="0000040B"/>
    <w:multiLevelType w:val="multilevel"/>
    <w:tmpl w:val="0000088E"/>
    <w:lvl w:ilvl="0">
      <w:start w:val="12"/>
      <w:numFmt w:val="decimal"/>
      <w:lvlText w:val="%1"/>
      <w:lvlJc w:val="left"/>
      <w:pPr>
        <w:ind w:left="702" w:hanging="627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02" w:hanging="627"/>
      </w:pPr>
      <w:rPr>
        <w:rFonts w:ascii="Times New Roman" w:hAnsi="Times New Roman" w:cs="Times New Roman"/>
        <w:b w:val="0"/>
        <w:bCs w:val="0"/>
        <w:i w:val="0"/>
        <w:iCs w:val="0"/>
        <w:spacing w:val="-4"/>
        <w:w w:val="100"/>
        <w:sz w:val="28"/>
        <w:szCs w:val="28"/>
      </w:rPr>
    </w:lvl>
    <w:lvl w:ilvl="2">
      <w:start w:val="1"/>
      <w:numFmt w:val="decimal"/>
      <w:lvlText w:val="%1.%2.%3"/>
      <w:lvlJc w:val="left"/>
      <w:pPr>
        <w:ind w:left="702" w:hanging="801"/>
      </w:pPr>
      <w:rPr>
        <w:rFonts w:ascii="Times New Roman" w:hAnsi="Times New Roman" w:cs="Times New Roman"/>
        <w:b w:val="0"/>
        <w:bCs w:val="0"/>
        <w:i w:val="0"/>
        <w:iCs w:val="0"/>
        <w:spacing w:val="-4"/>
        <w:w w:val="100"/>
        <w:sz w:val="28"/>
        <w:szCs w:val="28"/>
      </w:rPr>
    </w:lvl>
    <w:lvl w:ilvl="3">
      <w:start w:val="1"/>
      <w:numFmt w:val="decimal"/>
      <w:lvlText w:val="%1.%2.%3.%4"/>
      <w:lvlJc w:val="left"/>
      <w:pPr>
        <w:ind w:left="702" w:hanging="968"/>
      </w:pPr>
      <w:rPr>
        <w:rFonts w:ascii="Times New Roman" w:hAnsi="Times New Roman" w:cs="Times New Roman"/>
        <w:b w:val="0"/>
        <w:bCs w:val="0"/>
        <w:i w:val="0"/>
        <w:iCs w:val="0"/>
        <w:spacing w:val="-4"/>
        <w:w w:val="100"/>
        <w:sz w:val="28"/>
        <w:szCs w:val="28"/>
      </w:rPr>
    </w:lvl>
    <w:lvl w:ilvl="4">
      <w:numFmt w:val="bullet"/>
      <w:lvlText w:val="•"/>
      <w:lvlJc w:val="left"/>
      <w:pPr>
        <w:ind w:left="5035" w:hanging="968"/>
      </w:pPr>
    </w:lvl>
    <w:lvl w:ilvl="5">
      <w:numFmt w:val="bullet"/>
      <w:lvlText w:val="•"/>
      <w:lvlJc w:val="left"/>
      <w:pPr>
        <w:ind w:left="5980" w:hanging="968"/>
      </w:pPr>
    </w:lvl>
    <w:lvl w:ilvl="6">
      <w:numFmt w:val="bullet"/>
      <w:lvlText w:val="•"/>
      <w:lvlJc w:val="left"/>
      <w:pPr>
        <w:ind w:left="6925" w:hanging="968"/>
      </w:pPr>
    </w:lvl>
    <w:lvl w:ilvl="7">
      <w:numFmt w:val="bullet"/>
      <w:lvlText w:val="•"/>
      <w:lvlJc w:val="left"/>
      <w:pPr>
        <w:ind w:left="7870" w:hanging="968"/>
      </w:pPr>
    </w:lvl>
    <w:lvl w:ilvl="8">
      <w:numFmt w:val="bullet"/>
      <w:lvlText w:val="•"/>
      <w:lvlJc w:val="left"/>
      <w:pPr>
        <w:ind w:left="8816" w:hanging="968"/>
      </w:pPr>
    </w:lvl>
  </w:abstractNum>
  <w:abstractNum w:abstractNumId="10">
    <w:nsid w:val="0000040C"/>
    <w:multiLevelType w:val="multilevel"/>
    <w:tmpl w:val="0000088F"/>
    <w:lvl w:ilvl="0">
      <w:start w:val="13"/>
      <w:numFmt w:val="decimal"/>
      <w:lvlText w:val="%1"/>
      <w:lvlJc w:val="left"/>
      <w:pPr>
        <w:ind w:left="702" w:hanging="67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02" w:hanging="670"/>
      </w:pPr>
      <w:rPr>
        <w:rFonts w:ascii="Times New Roman" w:hAnsi="Times New Roman" w:cs="Times New Roman"/>
        <w:b w:val="0"/>
        <w:bCs w:val="0"/>
        <w:i w:val="0"/>
        <w:iCs w:val="0"/>
        <w:spacing w:val="-4"/>
        <w:w w:val="100"/>
        <w:sz w:val="28"/>
        <w:szCs w:val="28"/>
      </w:rPr>
    </w:lvl>
    <w:lvl w:ilvl="2">
      <w:numFmt w:val="bullet"/>
      <w:lvlText w:val="•"/>
      <w:lvlJc w:val="left"/>
      <w:pPr>
        <w:ind w:left="2701" w:hanging="670"/>
      </w:pPr>
    </w:lvl>
    <w:lvl w:ilvl="3">
      <w:numFmt w:val="bullet"/>
      <w:lvlText w:val="•"/>
      <w:lvlJc w:val="left"/>
      <w:pPr>
        <w:ind w:left="3701" w:hanging="670"/>
      </w:pPr>
    </w:lvl>
    <w:lvl w:ilvl="4">
      <w:numFmt w:val="bullet"/>
      <w:lvlText w:val="•"/>
      <w:lvlJc w:val="left"/>
      <w:pPr>
        <w:ind w:left="4702" w:hanging="670"/>
      </w:pPr>
    </w:lvl>
    <w:lvl w:ilvl="5">
      <w:numFmt w:val="bullet"/>
      <w:lvlText w:val="•"/>
      <w:lvlJc w:val="left"/>
      <w:pPr>
        <w:ind w:left="5703" w:hanging="670"/>
      </w:pPr>
    </w:lvl>
    <w:lvl w:ilvl="6">
      <w:numFmt w:val="bullet"/>
      <w:lvlText w:val="•"/>
      <w:lvlJc w:val="left"/>
      <w:pPr>
        <w:ind w:left="6703" w:hanging="670"/>
      </w:pPr>
    </w:lvl>
    <w:lvl w:ilvl="7">
      <w:numFmt w:val="bullet"/>
      <w:lvlText w:val="•"/>
      <w:lvlJc w:val="left"/>
      <w:pPr>
        <w:ind w:left="7704" w:hanging="670"/>
      </w:pPr>
    </w:lvl>
    <w:lvl w:ilvl="8">
      <w:numFmt w:val="bullet"/>
      <w:lvlText w:val="•"/>
      <w:lvlJc w:val="left"/>
      <w:pPr>
        <w:ind w:left="8705" w:hanging="670"/>
      </w:pPr>
    </w:lvl>
  </w:abstractNum>
  <w:abstractNum w:abstractNumId="11">
    <w:nsid w:val="0000040D"/>
    <w:multiLevelType w:val="multilevel"/>
    <w:tmpl w:val="00000890"/>
    <w:lvl w:ilvl="0">
      <w:start w:val="1"/>
      <w:numFmt w:val="decimal"/>
      <w:lvlText w:val="%1."/>
      <w:lvlJc w:val="left"/>
      <w:pPr>
        <w:ind w:left="702" w:hanging="281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1">
      <w:start w:val="1"/>
      <w:numFmt w:val="decimal"/>
      <w:lvlText w:val="%1.%2."/>
      <w:lvlJc w:val="left"/>
      <w:pPr>
        <w:ind w:left="702" w:hanging="540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2701" w:hanging="540"/>
      </w:pPr>
    </w:lvl>
    <w:lvl w:ilvl="3">
      <w:numFmt w:val="bullet"/>
      <w:lvlText w:val="•"/>
      <w:lvlJc w:val="left"/>
      <w:pPr>
        <w:ind w:left="3701" w:hanging="540"/>
      </w:pPr>
    </w:lvl>
    <w:lvl w:ilvl="4">
      <w:numFmt w:val="bullet"/>
      <w:lvlText w:val="•"/>
      <w:lvlJc w:val="left"/>
      <w:pPr>
        <w:ind w:left="4702" w:hanging="540"/>
      </w:pPr>
    </w:lvl>
    <w:lvl w:ilvl="5">
      <w:numFmt w:val="bullet"/>
      <w:lvlText w:val="•"/>
      <w:lvlJc w:val="left"/>
      <w:pPr>
        <w:ind w:left="5703" w:hanging="540"/>
      </w:pPr>
    </w:lvl>
    <w:lvl w:ilvl="6">
      <w:numFmt w:val="bullet"/>
      <w:lvlText w:val="•"/>
      <w:lvlJc w:val="left"/>
      <w:pPr>
        <w:ind w:left="6703" w:hanging="540"/>
      </w:pPr>
    </w:lvl>
    <w:lvl w:ilvl="7">
      <w:numFmt w:val="bullet"/>
      <w:lvlText w:val="•"/>
      <w:lvlJc w:val="left"/>
      <w:pPr>
        <w:ind w:left="7704" w:hanging="540"/>
      </w:pPr>
    </w:lvl>
    <w:lvl w:ilvl="8">
      <w:numFmt w:val="bullet"/>
      <w:lvlText w:val="•"/>
      <w:lvlJc w:val="left"/>
      <w:pPr>
        <w:ind w:left="8705" w:hanging="540"/>
      </w:pPr>
    </w:lvl>
  </w:abstractNum>
  <w:abstractNum w:abstractNumId="12">
    <w:nsid w:val="027E46B4"/>
    <w:multiLevelType w:val="hybridMultilevel"/>
    <w:tmpl w:val="454289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FF97BC4"/>
    <w:multiLevelType w:val="hybridMultilevel"/>
    <w:tmpl w:val="454289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4C325F71"/>
    <w:multiLevelType w:val="hybridMultilevel"/>
    <w:tmpl w:val="454289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10"/>
  </w:num>
  <w:num w:numId="3">
    <w:abstractNumId w:val="9"/>
  </w:num>
  <w:num w:numId="4">
    <w:abstractNumId w:val="8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2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292D"/>
    <w:rsid w:val="000270ED"/>
    <w:rsid w:val="0005045F"/>
    <w:rsid w:val="00062A03"/>
    <w:rsid w:val="00093403"/>
    <w:rsid w:val="000937B0"/>
    <w:rsid w:val="000A21F4"/>
    <w:rsid w:val="000B439B"/>
    <w:rsid w:val="000C5689"/>
    <w:rsid w:val="000D54FB"/>
    <w:rsid w:val="000F08A4"/>
    <w:rsid w:val="000F3891"/>
    <w:rsid w:val="000F5229"/>
    <w:rsid w:val="000F5F69"/>
    <w:rsid w:val="00111CCE"/>
    <w:rsid w:val="0011780A"/>
    <w:rsid w:val="00117BB5"/>
    <w:rsid w:val="001210C6"/>
    <w:rsid w:val="0012688E"/>
    <w:rsid w:val="00127A71"/>
    <w:rsid w:val="001308C5"/>
    <w:rsid w:val="00141B7F"/>
    <w:rsid w:val="00150382"/>
    <w:rsid w:val="0018056D"/>
    <w:rsid w:val="00183A58"/>
    <w:rsid w:val="0019465E"/>
    <w:rsid w:val="001A0861"/>
    <w:rsid w:val="002123F3"/>
    <w:rsid w:val="00214FA1"/>
    <w:rsid w:val="00221440"/>
    <w:rsid w:val="002257BF"/>
    <w:rsid w:val="002419E6"/>
    <w:rsid w:val="0024208B"/>
    <w:rsid w:val="00264091"/>
    <w:rsid w:val="00266A5B"/>
    <w:rsid w:val="00273D8C"/>
    <w:rsid w:val="00277B46"/>
    <w:rsid w:val="00285829"/>
    <w:rsid w:val="002946A9"/>
    <w:rsid w:val="00297696"/>
    <w:rsid w:val="002A3391"/>
    <w:rsid w:val="002A43EE"/>
    <w:rsid w:val="002B55FA"/>
    <w:rsid w:val="002D74B3"/>
    <w:rsid w:val="002E145F"/>
    <w:rsid w:val="00313F04"/>
    <w:rsid w:val="00326B95"/>
    <w:rsid w:val="0032736E"/>
    <w:rsid w:val="00343D16"/>
    <w:rsid w:val="003653C0"/>
    <w:rsid w:val="00370A90"/>
    <w:rsid w:val="0039347B"/>
    <w:rsid w:val="00397EA4"/>
    <w:rsid w:val="003A2BC4"/>
    <w:rsid w:val="003E4BFB"/>
    <w:rsid w:val="003E74D7"/>
    <w:rsid w:val="003F4F68"/>
    <w:rsid w:val="00447323"/>
    <w:rsid w:val="00454E0A"/>
    <w:rsid w:val="00457D7F"/>
    <w:rsid w:val="00465DD3"/>
    <w:rsid w:val="00473F39"/>
    <w:rsid w:val="004769CF"/>
    <w:rsid w:val="00490413"/>
    <w:rsid w:val="004A19EB"/>
    <w:rsid w:val="004A20AB"/>
    <w:rsid w:val="004C0AAA"/>
    <w:rsid w:val="004C4791"/>
    <w:rsid w:val="004D0F00"/>
    <w:rsid w:val="004D25A7"/>
    <w:rsid w:val="004E7559"/>
    <w:rsid w:val="004F5399"/>
    <w:rsid w:val="004F5E65"/>
    <w:rsid w:val="0051138A"/>
    <w:rsid w:val="0054384E"/>
    <w:rsid w:val="00592583"/>
    <w:rsid w:val="005C64E5"/>
    <w:rsid w:val="005D292D"/>
    <w:rsid w:val="005D368B"/>
    <w:rsid w:val="005F1996"/>
    <w:rsid w:val="005F6979"/>
    <w:rsid w:val="00647B44"/>
    <w:rsid w:val="00661DD8"/>
    <w:rsid w:val="00662D79"/>
    <w:rsid w:val="0066424C"/>
    <w:rsid w:val="006759E7"/>
    <w:rsid w:val="006768BA"/>
    <w:rsid w:val="00692F95"/>
    <w:rsid w:val="006A0926"/>
    <w:rsid w:val="006C66CC"/>
    <w:rsid w:val="006C6BD0"/>
    <w:rsid w:val="006D031A"/>
    <w:rsid w:val="006D39CB"/>
    <w:rsid w:val="006D52AC"/>
    <w:rsid w:val="006D6B9C"/>
    <w:rsid w:val="006F693F"/>
    <w:rsid w:val="00705641"/>
    <w:rsid w:val="00745F6C"/>
    <w:rsid w:val="00761FDE"/>
    <w:rsid w:val="00762A89"/>
    <w:rsid w:val="00762D09"/>
    <w:rsid w:val="00787D65"/>
    <w:rsid w:val="00790757"/>
    <w:rsid w:val="007954E5"/>
    <w:rsid w:val="007A150F"/>
    <w:rsid w:val="007A4923"/>
    <w:rsid w:val="007C4E26"/>
    <w:rsid w:val="007E459D"/>
    <w:rsid w:val="007F5612"/>
    <w:rsid w:val="00820C8E"/>
    <w:rsid w:val="0082766E"/>
    <w:rsid w:val="0085043B"/>
    <w:rsid w:val="0085299C"/>
    <w:rsid w:val="0085743B"/>
    <w:rsid w:val="00876B04"/>
    <w:rsid w:val="00896508"/>
    <w:rsid w:val="0089705A"/>
    <w:rsid w:val="008A1839"/>
    <w:rsid w:val="008C3D8C"/>
    <w:rsid w:val="008C7600"/>
    <w:rsid w:val="008D080B"/>
    <w:rsid w:val="008D6690"/>
    <w:rsid w:val="008E376C"/>
    <w:rsid w:val="008E7692"/>
    <w:rsid w:val="008F2DA3"/>
    <w:rsid w:val="008F2E24"/>
    <w:rsid w:val="00901A8F"/>
    <w:rsid w:val="009102C2"/>
    <w:rsid w:val="00912124"/>
    <w:rsid w:val="009146CB"/>
    <w:rsid w:val="00916275"/>
    <w:rsid w:val="00925281"/>
    <w:rsid w:val="00927AB8"/>
    <w:rsid w:val="00937F6F"/>
    <w:rsid w:val="0094587A"/>
    <w:rsid w:val="009723F2"/>
    <w:rsid w:val="009731C6"/>
    <w:rsid w:val="009774E2"/>
    <w:rsid w:val="00983748"/>
    <w:rsid w:val="009D2724"/>
    <w:rsid w:val="009E28B1"/>
    <w:rsid w:val="00A339FE"/>
    <w:rsid w:val="00A35AE6"/>
    <w:rsid w:val="00A44782"/>
    <w:rsid w:val="00A47C27"/>
    <w:rsid w:val="00A506BD"/>
    <w:rsid w:val="00A50820"/>
    <w:rsid w:val="00A53189"/>
    <w:rsid w:val="00A75E7F"/>
    <w:rsid w:val="00A824E2"/>
    <w:rsid w:val="00A91F72"/>
    <w:rsid w:val="00AC31B7"/>
    <w:rsid w:val="00AF0B24"/>
    <w:rsid w:val="00AF75A7"/>
    <w:rsid w:val="00AF7F77"/>
    <w:rsid w:val="00B01720"/>
    <w:rsid w:val="00B01733"/>
    <w:rsid w:val="00B237DF"/>
    <w:rsid w:val="00B45503"/>
    <w:rsid w:val="00B45689"/>
    <w:rsid w:val="00B56F8D"/>
    <w:rsid w:val="00B724B3"/>
    <w:rsid w:val="00B762B0"/>
    <w:rsid w:val="00B972A6"/>
    <w:rsid w:val="00BA59D1"/>
    <w:rsid w:val="00BB738E"/>
    <w:rsid w:val="00BF38AA"/>
    <w:rsid w:val="00BF3FA5"/>
    <w:rsid w:val="00BF4929"/>
    <w:rsid w:val="00C01CF7"/>
    <w:rsid w:val="00C11CD0"/>
    <w:rsid w:val="00C205A0"/>
    <w:rsid w:val="00C27813"/>
    <w:rsid w:val="00C46277"/>
    <w:rsid w:val="00C520D2"/>
    <w:rsid w:val="00C801ED"/>
    <w:rsid w:val="00C95341"/>
    <w:rsid w:val="00CB208D"/>
    <w:rsid w:val="00CF6DFC"/>
    <w:rsid w:val="00D17779"/>
    <w:rsid w:val="00D46667"/>
    <w:rsid w:val="00D63A54"/>
    <w:rsid w:val="00D7640F"/>
    <w:rsid w:val="00D90427"/>
    <w:rsid w:val="00DA5D46"/>
    <w:rsid w:val="00DB0AAB"/>
    <w:rsid w:val="00DC4FDC"/>
    <w:rsid w:val="00DF7111"/>
    <w:rsid w:val="00E241D6"/>
    <w:rsid w:val="00E53DDA"/>
    <w:rsid w:val="00E669E7"/>
    <w:rsid w:val="00EB00FB"/>
    <w:rsid w:val="00EB393B"/>
    <w:rsid w:val="00EC4717"/>
    <w:rsid w:val="00EE5B15"/>
    <w:rsid w:val="00F1368B"/>
    <w:rsid w:val="00F42A64"/>
    <w:rsid w:val="00F50816"/>
    <w:rsid w:val="00F51CD8"/>
    <w:rsid w:val="00F52719"/>
    <w:rsid w:val="00F6724F"/>
    <w:rsid w:val="00F94B63"/>
    <w:rsid w:val="00FA08F8"/>
    <w:rsid w:val="00FC4517"/>
    <w:rsid w:val="00FD1343"/>
    <w:rsid w:val="00FE1340"/>
    <w:rsid w:val="00FE53B4"/>
    <w:rsid w:val="00FF4F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F2E12A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762B0"/>
    <w:pPr>
      <w:widowControl w:val="0"/>
      <w:autoSpaceDE w:val="0"/>
      <w:autoSpaceDN w:val="0"/>
      <w:adjustRightInd w:val="0"/>
    </w:pPr>
    <w:rPr>
      <w:rFonts w:ascii="Times New Roman" w:hAnsi="Times New Roman"/>
      <w:sz w:val="22"/>
      <w:szCs w:val="22"/>
    </w:rPr>
  </w:style>
  <w:style w:type="paragraph" w:styleId="1">
    <w:name w:val="heading 1"/>
    <w:basedOn w:val="a"/>
    <w:link w:val="10"/>
    <w:uiPriority w:val="1"/>
    <w:qFormat/>
    <w:rsid w:val="00B762B0"/>
    <w:pPr>
      <w:spacing w:before="1" w:line="322" w:lineRule="exact"/>
      <w:ind w:left="1206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B762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Body Text"/>
    <w:basedOn w:val="a"/>
    <w:link w:val="a4"/>
    <w:uiPriority w:val="1"/>
    <w:qFormat/>
    <w:rsid w:val="00B762B0"/>
    <w:pPr>
      <w:ind w:left="702" w:firstLine="719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B762B0"/>
    <w:rPr>
      <w:rFonts w:ascii="Times New Roman" w:hAnsi="Times New Roman" w:cs="Times New Roman"/>
    </w:rPr>
  </w:style>
  <w:style w:type="paragraph" w:styleId="a5">
    <w:name w:val="List Paragraph"/>
    <w:basedOn w:val="a"/>
    <w:uiPriority w:val="1"/>
    <w:qFormat/>
    <w:rsid w:val="00B762B0"/>
    <w:pPr>
      <w:ind w:left="702" w:firstLine="719"/>
      <w:jc w:val="both"/>
    </w:pPr>
    <w:rPr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B762B0"/>
    <w:rPr>
      <w:sz w:val="24"/>
      <w:szCs w:val="24"/>
    </w:rPr>
  </w:style>
  <w:style w:type="character" w:styleId="a6">
    <w:name w:val="Hyperlink"/>
    <w:basedOn w:val="a0"/>
    <w:uiPriority w:val="99"/>
    <w:unhideWhenUsed/>
    <w:rsid w:val="0085299C"/>
    <w:rPr>
      <w:rFonts w:cs="Times New Roman"/>
      <w:color w:val="0563C1"/>
      <w:u w:val="single"/>
    </w:rPr>
  </w:style>
  <w:style w:type="character" w:customStyle="1" w:styleId="FontStyle16">
    <w:name w:val="Font Style16"/>
    <w:rsid w:val="00A824E2"/>
    <w:rPr>
      <w:rFonts w:ascii="Times New Roman" w:hAnsi="Times New Roman"/>
      <w:sz w:val="24"/>
    </w:rPr>
  </w:style>
  <w:style w:type="character" w:customStyle="1" w:styleId="rvts0">
    <w:name w:val="rvts0"/>
    <w:basedOn w:val="a0"/>
    <w:rsid w:val="003E4BFB"/>
    <w:rPr>
      <w:rFonts w:cs="Times New Roman"/>
    </w:rPr>
  </w:style>
  <w:style w:type="table" w:styleId="a7">
    <w:name w:val="Table Grid"/>
    <w:basedOn w:val="a1"/>
    <w:uiPriority w:val="59"/>
    <w:rsid w:val="008574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link w:val="21"/>
    <w:locked/>
    <w:rsid w:val="00CB208D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CB208D"/>
    <w:pPr>
      <w:shd w:val="clear" w:color="auto" w:fill="FFFFFF"/>
      <w:autoSpaceDE/>
      <w:autoSpaceDN/>
      <w:adjustRightInd/>
      <w:spacing w:before="300" w:after="300" w:line="240" w:lineRule="atLeast"/>
      <w:jc w:val="both"/>
    </w:pPr>
    <w:rPr>
      <w:rFonts w:ascii="Calibri" w:hAnsi="Calibri"/>
      <w:sz w:val="28"/>
      <w:szCs w:val="28"/>
    </w:rPr>
  </w:style>
  <w:style w:type="paragraph" w:customStyle="1" w:styleId="rvps2">
    <w:name w:val="rvps2"/>
    <w:basedOn w:val="a"/>
    <w:rsid w:val="001A0861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E241D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241D6"/>
    <w:rPr>
      <w:rFonts w:ascii="Tahoma" w:hAnsi="Tahoma" w:cs="Tahoma"/>
      <w:sz w:val="16"/>
      <w:szCs w:val="16"/>
    </w:rPr>
  </w:style>
  <w:style w:type="character" w:customStyle="1" w:styleId="314pt">
    <w:name w:val="Основной текст (3) + 14 pt"/>
    <w:rsid w:val="00790757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762B0"/>
    <w:pPr>
      <w:widowControl w:val="0"/>
      <w:autoSpaceDE w:val="0"/>
      <w:autoSpaceDN w:val="0"/>
      <w:adjustRightInd w:val="0"/>
    </w:pPr>
    <w:rPr>
      <w:rFonts w:ascii="Times New Roman" w:hAnsi="Times New Roman"/>
      <w:sz w:val="22"/>
      <w:szCs w:val="22"/>
    </w:rPr>
  </w:style>
  <w:style w:type="paragraph" w:styleId="1">
    <w:name w:val="heading 1"/>
    <w:basedOn w:val="a"/>
    <w:link w:val="10"/>
    <w:uiPriority w:val="1"/>
    <w:qFormat/>
    <w:rsid w:val="00B762B0"/>
    <w:pPr>
      <w:spacing w:before="1" w:line="322" w:lineRule="exact"/>
      <w:ind w:left="1206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B762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Body Text"/>
    <w:basedOn w:val="a"/>
    <w:link w:val="a4"/>
    <w:uiPriority w:val="1"/>
    <w:qFormat/>
    <w:rsid w:val="00B762B0"/>
    <w:pPr>
      <w:ind w:left="702" w:firstLine="719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B762B0"/>
    <w:rPr>
      <w:rFonts w:ascii="Times New Roman" w:hAnsi="Times New Roman" w:cs="Times New Roman"/>
    </w:rPr>
  </w:style>
  <w:style w:type="paragraph" w:styleId="a5">
    <w:name w:val="List Paragraph"/>
    <w:basedOn w:val="a"/>
    <w:uiPriority w:val="1"/>
    <w:qFormat/>
    <w:rsid w:val="00B762B0"/>
    <w:pPr>
      <w:ind w:left="702" w:firstLine="719"/>
      <w:jc w:val="both"/>
    </w:pPr>
    <w:rPr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B762B0"/>
    <w:rPr>
      <w:sz w:val="24"/>
      <w:szCs w:val="24"/>
    </w:rPr>
  </w:style>
  <w:style w:type="character" w:styleId="a6">
    <w:name w:val="Hyperlink"/>
    <w:basedOn w:val="a0"/>
    <w:uiPriority w:val="99"/>
    <w:unhideWhenUsed/>
    <w:rsid w:val="0085299C"/>
    <w:rPr>
      <w:rFonts w:cs="Times New Roman"/>
      <w:color w:val="0563C1"/>
      <w:u w:val="single"/>
    </w:rPr>
  </w:style>
  <w:style w:type="character" w:customStyle="1" w:styleId="FontStyle16">
    <w:name w:val="Font Style16"/>
    <w:rsid w:val="00A824E2"/>
    <w:rPr>
      <w:rFonts w:ascii="Times New Roman" w:hAnsi="Times New Roman"/>
      <w:sz w:val="24"/>
    </w:rPr>
  </w:style>
  <w:style w:type="character" w:customStyle="1" w:styleId="rvts0">
    <w:name w:val="rvts0"/>
    <w:basedOn w:val="a0"/>
    <w:rsid w:val="003E4BFB"/>
    <w:rPr>
      <w:rFonts w:cs="Times New Roman"/>
    </w:rPr>
  </w:style>
  <w:style w:type="table" w:styleId="a7">
    <w:name w:val="Table Grid"/>
    <w:basedOn w:val="a1"/>
    <w:uiPriority w:val="59"/>
    <w:rsid w:val="008574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link w:val="21"/>
    <w:locked/>
    <w:rsid w:val="00CB208D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CB208D"/>
    <w:pPr>
      <w:shd w:val="clear" w:color="auto" w:fill="FFFFFF"/>
      <w:autoSpaceDE/>
      <w:autoSpaceDN/>
      <w:adjustRightInd/>
      <w:spacing w:before="300" w:after="300" w:line="240" w:lineRule="atLeast"/>
      <w:jc w:val="both"/>
    </w:pPr>
    <w:rPr>
      <w:rFonts w:ascii="Calibri" w:hAnsi="Calibri"/>
      <w:sz w:val="28"/>
      <w:szCs w:val="28"/>
    </w:rPr>
  </w:style>
  <w:style w:type="paragraph" w:customStyle="1" w:styleId="rvps2">
    <w:name w:val="rvps2"/>
    <w:basedOn w:val="a"/>
    <w:rsid w:val="001A0861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E241D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241D6"/>
    <w:rPr>
      <w:rFonts w:ascii="Tahoma" w:hAnsi="Tahoma" w:cs="Tahoma"/>
      <w:sz w:val="16"/>
      <w:szCs w:val="16"/>
    </w:rPr>
  </w:style>
  <w:style w:type="character" w:customStyle="1" w:styleId="314pt">
    <w:name w:val="Основной текст (3) + 14 pt"/>
    <w:rsid w:val="00790757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232</Words>
  <Characters>1327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Froesko</cp:lastModifiedBy>
  <cp:revision>3</cp:revision>
  <cp:lastPrinted>2024-04-02T05:40:00Z</cp:lastPrinted>
  <dcterms:created xsi:type="dcterms:W3CDTF">2024-04-05T07:47:00Z</dcterms:created>
  <dcterms:modified xsi:type="dcterms:W3CDTF">2024-04-12T06:57:00Z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2016</vt:lpwstr>
  </property>
</Properties>
</file>